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8D0E" w14:textId="2EF846AD" w:rsidR="00BB7456" w:rsidRDefault="00BB7456" w:rsidP="00BB7456">
      <w:pPr>
        <w:rPr>
          <w:b/>
          <w:bCs/>
        </w:rPr>
      </w:pPr>
      <w:r w:rsidRPr="00BB7456">
        <w:rPr>
          <w:b/>
          <w:bCs/>
        </w:rPr>
        <w:t xml:space="preserve">ZADANIE NR 7 – WAGA ZE WZROSTOMIERZEM Z LEGALIZACJĄ </w:t>
      </w:r>
    </w:p>
    <w:p w14:paraId="5C902240" w14:textId="77777777" w:rsidR="00BB7456" w:rsidRPr="00BB7456" w:rsidRDefault="00BB7456" w:rsidP="00BB7456">
      <w:pPr>
        <w:rPr>
          <w:b/>
          <w:bCs/>
        </w:rPr>
      </w:pPr>
    </w:p>
    <w:p w14:paraId="22CFA6CF" w14:textId="27A7DB42" w:rsidR="00BB7456" w:rsidRDefault="00BB7456" w:rsidP="00BB7456">
      <w:r>
        <w:t>Producent:……………………….</w:t>
      </w:r>
    </w:p>
    <w:p w14:paraId="424AF566" w14:textId="58DE8019" w:rsidR="00BB7456" w:rsidRDefault="00BB7456" w:rsidP="00BB7456">
      <w:r>
        <w:t>Typ/model:……………………..</w:t>
      </w:r>
    </w:p>
    <w:p w14:paraId="7632B6C7" w14:textId="2BC66B51" w:rsidR="00BB7456" w:rsidRDefault="00BB7456" w:rsidP="00BB7456">
      <w:r>
        <w:t>Kraj pochodzenia:………….</w:t>
      </w:r>
    </w:p>
    <w:p w14:paraId="583D1CFD" w14:textId="06B953CB" w:rsidR="00BB7456" w:rsidRDefault="00BB7456" w:rsidP="00BB7456">
      <w:r>
        <w:t>Rok produkcji min. 2026/podać……………</w:t>
      </w:r>
    </w:p>
    <w:p w14:paraId="540D52E5" w14:textId="77777777" w:rsidR="00BB7456" w:rsidRDefault="00BB7456" w:rsidP="00BB7456"/>
    <w:p w14:paraId="7C1C6D64" w14:textId="77777777" w:rsidR="00BB7456" w:rsidRDefault="00BB7456" w:rsidP="00BB7456"/>
    <w:p w14:paraId="3DC47F3B" w14:textId="77777777" w:rsidR="00BB7456" w:rsidRDefault="00BB7456" w:rsidP="00BB7456"/>
    <w:p w14:paraId="5AE0E19E" w14:textId="77777777" w:rsidR="00BB7456" w:rsidRDefault="00BB7456" w:rsidP="00BB7456"/>
    <w:p w14:paraId="69FCE987" w14:textId="77777777" w:rsidR="00BB7456" w:rsidRDefault="00BB7456" w:rsidP="00BB7456"/>
    <w:p w14:paraId="29CDB638" w14:textId="77777777" w:rsidR="00BB7456" w:rsidRDefault="00BB7456" w:rsidP="00BB7456"/>
    <w:p w14:paraId="3B91B311" w14:textId="77777777" w:rsidR="00BB7456" w:rsidRDefault="00BB7456" w:rsidP="00BB7456"/>
    <w:p w14:paraId="1C3C254B" w14:textId="77777777" w:rsidR="00BB7456" w:rsidRDefault="00BB7456" w:rsidP="00BB7456"/>
    <w:tbl>
      <w:tblPr>
        <w:tblStyle w:val="Tabela-Siatka"/>
        <w:tblpPr w:leftFromText="141" w:rightFromText="141" w:vertAnchor="page" w:horzAnchor="margin" w:tblpY="1831"/>
        <w:tblW w:w="0" w:type="auto"/>
        <w:tblLook w:val="04A0" w:firstRow="1" w:lastRow="0" w:firstColumn="1" w:lastColumn="0" w:noHBand="0" w:noVBand="1"/>
      </w:tblPr>
      <w:tblGrid>
        <w:gridCol w:w="577"/>
        <w:gridCol w:w="3323"/>
        <w:gridCol w:w="2284"/>
        <w:gridCol w:w="1458"/>
        <w:gridCol w:w="1420"/>
      </w:tblGrid>
      <w:tr w:rsidR="00BB7456" w14:paraId="314B4F7D" w14:textId="77777777" w:rsidTr="00BB7456">
        <w:tc>
          <w:tcPr>
            <w:tcW w:w="577" w:type="dxa"/>
          </w:tcPr>
          <w:p w14:paraId="04A02C1F" w14:textId="77777777" w:rsidR="00BB7456" w:rsidRDefault="00BB7456" w:rsidP="00BB7456">
            <w:r>
              <w:t>Lp.</w:t>
            </w:r>
          </w:p>
        </w:tc>
        <w:tc>
          <w:tcPr>
            <w:tcW w:w="3323" w:type="dxa"/>
            <w:tcBorders>
              <w:right w:val="nil"/>
            </w:tcBorders>
          </w:tcPr>
          <w:p w14:paraId="0FC95A83" w14:textId="77777777" w:rsidR="00BB7456" w:rsidRDefault="00BB7456" w:rsidP="00BB7456">
            <w:r>
              <w:t>Parametr techniczny</w:t>
            </w:r>
          </w:p>
        </w:tc>
        <w:tc>
          <w:tcPr>
            <w:tcW w:w="2284" w:type="dxa"/>
            <w:tcBorders>
              <w:left w:val="nil"/>
            </w:tcBorders>
          </w:tcPr>
          <w:p w14:paraId="3AA1FE60" w14:textId="77777777" w:rsidR="00BB7456" w:rsidRDefault="00BB7456" w:rsidP="00BB7456">
            <w:r>
              <w:t>Wartość</w:t>
            </w:r>
          </w:p>
        </w:tc>
        <w:tc>
          <w:tcPr>
            <w:tcW w:w="1458" w:type="dxa"/>
          </w:tcPr>
          <w:p w14:paraId="73A877D9" w14:textId="77777777" w:rsidR="00BB7456" w:rsidRDefault="00BB7456" w:rsidP="00BB7456"/>
        </w:tc>
        <w:tc>
          <w:tcPr>
            <w:tcW w:w="1420" w:type="dxa"/>
          </w:tcPr>
          <w:p w14:paraId="210AAAE8" w14:textId="77777777" w:rsidR="00BB7456" w:rsidRDefault="00BB7456" w:rsidP="00BB7456"/>
        </w:tc>
      </w:tr>
      <w:tr w:rsidR="00BB7456" w14:paraId="22650486" w14:textId="77777777" w:rsidTr="00BB7456">
        <w:tc>
          <w:tcPr>
            <w:tcW w:w="577" w:type="dxa"/>
          </w:tcPr>
          <w:p w14:paraId="313533A5" w14:textId="77777777" w:rsidR="00BB7456" w:rsidRDefault="00BB7456" w:rsidP="00BB7456">
            <w:r>
              <w:t>1.</w:t>
            </w:r>
          </w:p>
        </w:tc>
        <w:tc>
          <w:tcPr>
            <w:tcW w:w="3323" w:type="dxa"/>
            <w:tcBorders>
              <w:right w:val="nil"/>
            </w:tcBorders>
          </w:tcPr>
          <w:p w14:paraId="610B147C" w14:textId="77777777" w:rsidR="00BB7456" w:rsidRDefault="00BB7456" w:rsidP="00BB7456">
            <w:r>
              <w:t xml:space="preserve">Obciążenie maksymalne </w:t>
            </w:r>
          </w:p>
        </w:tc>
        <w:tc>
          <w:tcPr>
            <w:tcW w:w="2284" w:type="dxa"/>
            <w:tcBorders>
              <w:left w:val="nil"/>
            </w:tcBorders>
          </w:tcPr>
          <w:p w14:paraId="011DC732" w14:textId="77777777" w:rsidR="00BB7456" w:rsidRDefault="00BB7456" w:rsidP="00BB7456">
            <w:r>
              <w:t>do 300 kg</w:t>
            </w:r>
          </w:p>
        </w:tc>
        <w:tc>
          <w:tcPr>
            <w:tcW w:w="1458" w:type="dxa"/>
          </w:tcPr>
          <w:p w14:paraId="6E6F7D16" w14:textId="77777777" w:rsidR="00BB7456" w:rsidRDefault="00BB7456" w:rsidP="00BB7456">
            <w:r>
              <w:t>Tak</w:t>
            </w:r>
          </w:p>
        </w:tc>
        <w:tc>
          <w:tcPr>
            <w:tcW w:w="1420" w:type="dxa"/>
          </w:tcPr>
          <w:p w14:paraId="461EB07A" w14:textId="77777777" w:rsidR="00BB7456" w:rsidRDefault="00BB7456" w:rsidP="00BB7456"/>
        </w:tc>
      </w:tr>
      <w:tr w:rsidR="00BB7456" w14:paraId="40FF8223" w14:textId="77777777" w:rsidTr="00BB7456">
        <w:tc>
          <w:tcPr>
            <w:tcW w:w="577" w:type="dxa"/>
          </w:tcPr>
          <w:p w14:paraId="186B581B" w14:textId="77777777" w:rsidR="00BB7456" w:rsidRDefault="00BB7456" w:rsidP="00BB7456">
            <w:r>
              <w:t>2.</w:t>
            </w:r>
          </w:p>
        </w:tc>
        <w:tc>
          <w:tcPr>
            <w:tcW w:w="3323" w:type="dxa"/>
            <w:tcBorders>
              <w:right w:val="nil"/>
            </w:tcBorders>
          </w:tcPr>
          <w:p w14:paraId="691FCBF6" w14:textId="77777777" w:rsidR="00BB7456" w:rsidRDefault="00BB7456" w:rsidP="00BB7456">
            <w:r>
              <w:t>Dokładność pomiaru</w:t>
            </w:r>
          </w:p>
        </w:tc>
        <w:tc>
          <w:tcPr>
            <w:tcW w:w="2284" w:type="dxa"/>
            <w:tcBorders>
              <w:left w:val="nil"/>
            </w:tcBorders>
          </w:tcPr>
          <w:p w14:paraId="03E09980" w14:textId="77777777" w:rsidR="00BB7456" w:rsidRDefault="00BB7456" w:rsidP="00BB7456">
            <w:r>
              <w:t>do 100 g</w:t>
            </w:r>
          </w:p>
        </w:tc>
        <w:tc>
          <w:tcPr>
            <w:tcW w:w="1458" w:type="dxa"/>
          </w:tcPr>
          <w:p w14:paraId="5A6D8403" w14:textId="77777777" w:rsidR="00BB7456" w:rsidRDefault="00BB7456" w:rsidP="00BB7456">
            <w:r>
              <w:t>Tak</w:t>
            </w:r>
          </w:p>
        </w:tc>
        <w:tc>
          <w:tcPr>
            <w:tcW w:w="1420" w:type="dxa"/>
          </w:tcPr>
          <w:p w14:paraId="366E4FFE" w14:textId="77777777" w:rsidR="00BB7456" w:rsidRDefault="00BB7456" w:rsidP="00BB7456"/>
        </w:tc>
      </w:tr>
      <w:tr w:rsidR="00BB7456" w14:paraId="5B53B879" w14:textId="77777777" w:rsidTr="00BB7456">
        <w:tc>
          <w:tcPr>
            <w:tcW w:w="577" w:type="dxa"/>
          </w:tcPr>
          <w:p w14:paraId="253061C4" w14:textId="77777777" w:rsidR="00BB7456" w:rsidRDefault="00BB7456" w:rsidP="00BB7456">
            <w:r>
              <w:t xml:space="preserve">3. </w:t>
            </w:r>
          </w:p>
        </w:tc>
        <w:tc>
          <w:tcPr>
            <w:tcW w:w="3323" w:type="dxa"/>
            <w:tcBorders>
              <w:right w:val="nil"/>
            </w:tcBorders>
          </w:tcPr>
          <w:p w14:paraId="4C236901" w14:textId="77777777" w:rsidR="00BB7456" w:rsidRDefault="00BB7456" w:rsidP="00BB7456">
            <w:r>
              <w:t>Wymiary ogólne (szer. x głęb. x wys.) [mm]</w:t>
            </w:r>
          </w:p>
        </w:tc>
        <w:tc>
          <w:tcPr>
            <w:tcW w:w="2284" w:type="dxa"/>
            <w:tcBorders>
              <w:left w:val="nil"/>
            </w:tcBorders>
          </w:tcPr>
          <w:p w14:paraId="05802C2D" w14:textId="77777777" w:rsidR="00BB7456" w:rsidRDefault="00BB7456" w:rsidP="00BB7456">
            <w:r>
              <w:t>355-365 x 475-485x 1000-1150</w:t>
            </w:r>
          </w:p>
        </w:tc>
        <w:tc>
          <w:tcPr>
            <w:tcW w:w="1458" w:type="dxa"/>
          </w:tcPr>
          <w:p w14:paraId="212B618A" w14:textId="77777777" w:rsidR="00BB7456" w:rsidRDefault="00BB7456" w:rsidP="00BB7456">
            <w:r>
              <w:t>Tak, podać</w:t>
            </w:r>
          </w:p>
        </w:tc>
        <w:tc>
          <w:tcPr>
            <w:tcW w:w="1420" w:type="dxa"/>
          </w:tcPr>
          <w:p w14:paraId="18499E89" w14:textId="77777777" w:rsidR="00BB7456" w:rsidRDefault="00BB7456" w:rsidP="00BB7456"/>
        </w:tc>
      </w:tr>
      <w:tr w:rsidR="00BB7456" w:rsidRPr="00203F64" w14:paraId="0EDCA748" w14:textId="77777777" w:rsidTr="00BB7456">
        <w:tc>
          <w:tcPr>
            <w:tcW w:w="577" w:type="dxa"/>
          </w:tcPr>
          <w:p w14:paraId="35D8D778" w14:textId="77777777" w:rsidR="00BB7456" w:rsidRDefault="00BB7456" w:rsidP="00BB7456">
            <w:r>
              <w:t>4.</w:t>
            </w:r>
          </w:p>
        </w:tc>
        <w:tc>
          <w:tcPr>
            <w:tcW w:w="3323" w:type="dxa"/>
            <w:tcBorders>
              <w:right w:val="nil"/>
            </w:tcBorders>
          </w:tcPr>
          <w:p w14:paraId="5ACEE471" w14:textId="77777777" w:rsidR="00BB7456" w:rsidRDefault="00BB7456" w:rsidP="00BB7456">
            <w:r w:rsidRPr="00203F64">
              <w:t>Wymiary platformy (szer. x głęb. x wys.) [mm]</w:t>
            </w:r>
          </w:p>
        </w:tc>
        <w:tc>
          <w:tcPr>
            <w:tcW w:w="2284" w:type="dxa"/>
            <w:tcBorders>
              <w:left w:val="nil"/>
            </w:tcBorders>
          </w:tcPr>
          <w:p w14:paraId="4E1EB8B0" w14:textId="77777777" w:rsidR="00BB7456" w:rsidRDefault="00BB7456" w:rsidP="00BB7456">
            <w:r w:rsidRPr="00203F64">
              <w:t>3</w:t>
            </w:r>
            <w:r>
              <w:t>58-362</w:t>
            </w:r>
            <w:r w:rsidRPr="00203F64">
              <w:t xml:space="preserve"> x </w:t>
            </w:r>
            <w:r>
              <w:t>308-</w:t>
            </w:r>
            <w:r w:rsidRPr="00203F64">
              <w:t>31</w:t>
            </w:r>
            <w:r>
              <w:t>2</w:t>
            </w:r>
            <w:r w:rsidRPr="00203F64">
              <w:t xml:space="preserve"> x </w:t>
            </w:r>
            <w:r>
              <w:t>68-</w:t>
            </w:r>
            <w:r w:rsidRPr="00203F64">
              <w:t>7</w:t>
            </w:r>
            <w:r>
              <w:t>2</w:t>
            </w:r>
          </w:p>
        </w:tc>
        <w:tc>
          <w:tcPr>
            <w:tcW w:w="1458" w:type="dxa"/>
          </w:tcPr>
          <w:p w14:paraId="0BA01886" w14:textId="77777777" w:rsidR="00BB7456" w:rsidRPr="00203F64" w:rsidRDefault="00BB7456" w:rsidP="00BB7456">
            <w:r>
              <w:t>Tak, podać</w:t>
            </w:r>
          </w:p>
        </w:tc>
        <w:tc>
          <w:tcPr>
            <w:tcW w:w="1420" w:type="dxa"/>
          </w:tcPr>
          <w:p w14:paraId="17D98554" w14:textId="77777777" w:rsidR="00BB7456" w:rsidRPr="00203F64" w:rsidRDefault="00BB7456" w:rsidP="00BB7456"/>
        </w:tc>
      </w:tr>
      <w:tr w:rsidR="00BB7456" w14:paraId="248DA488" w14:textId="77777777" w:rsidTr="00BB7456">
        <w:tc>
          <w:tcPr>
            <w:tcW w:w="577" w:type="dxa"/>
          </w:tcPr>
          <w:p w14:paraId="420A3EBC" w14:textId="77777777" w:rsidR="00BB7456" w:rsidRDefault="00BB7456" w:rsidP="00BB7456">
            <w:r>
              <w:t>5.</w:t>
            </w:r>
          </w:p>
        </w:tc>
        <w:tc>
          <w:tcPr>
            <w:tcW w:w="3323" w:type="dxa"/>
            <w:tcBorders>
              <w:right w:val="nil"/>
            </w:tcBorders>
          </w:tcPr>
          <w:p w14:paraId="1E159A60" w14:textId="77777777" w:rsidR="00BB7456" w:rsidRDefault="00BB7456" w:rsidP="00BB7456">
            <w:r>
              <w:rPr>
                <w:rFonts w:ascii="Roboto" w:hAnsi="Roboto"/>
                <w:color w:val="3A3A3A"/>
              </w:rPr>
              <w:t>Wysokość kolumny [mm]:</w:t>
            </w:r>
          </w:p>
        </w:tc>
        <w:tc>
          <w:tcPr>
            <w:tcW w:w="2284" w:type="dxa"/>
            <w:tcBorders>
              <w:left w:val="nil"/>
            </w:tcBorders>
          </w:tcPr>
          <w:p w14:paraId="3DD013D1" w14:textId="77777777" w:rsidR="00BB7456" w:rsidRDefault="00BB7456" w:rsidP="00BB7456">
            <w:r>
              <w:rPr>
                <w:rFonts w:ascii="Roboto" w:hAnsi="Roboto"/>
                <w:color w:val="3A3A3A"/>
              </w:rPr>
              <w:t>1020-1030</w:t>
            </w:r>
          </w:p>
        </w:tc>
        <w:tc>
          <w:tcPr>
            <w:tcW w:w="1458" w:type="dxa"/>
          </w:tcPr>
          <w:p w14:paraId="72950294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Tak, podać</w:t>
            </w:r>
          </w:p>
        </w:tc>
        <w:tc>
          <w:tcPr>
            <w:tcW w:w="1420" w:type="dxa"/>
          </w:tcPr>
          <w:p w14:paraId="5990D6CF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6F8C8DAA" w14:textId="77777777" w:rsidTr="00BB7456">
        <w:tc>
          <w:tcPr>
            <w:tcW w:w="577" w:type="dxa"/>
          </w:tcPr>
          <w:p w14:paraId="68EDCD5F" w14:textId="77777777" w:rsidR="00BB7456" w:rsidRDefault="00BB7456" w:rsidP="00BB7456">
            <w:r>
              <w:t>6.</w:t>
            </w:r>
          </w:p>
        </w:tc>
        <w:tc>
          <w:tcPr>
            <w:tcW w:w="3323" w:type="dxa"/>
            <w:tcBorders>
              <w:right w:val="nil"/>
            </w:tcBorders>
          </w:tcPr>
          <w:p w14:paraId="05EC98CC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Waga urządzenia [kg]:</w:t>
            </w:r>
          </w:p>
        </w:tc>
        <w:tc>
          <w:tcPr>
            <w:tcW w:w="2284" w:type="dxa"/>
            <w:tcBorders>
              <w:left w:val="nil"/>
            </w:tcBorders>
          </w:tcPr>
          <w:p w14:paraId="60AE7112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7-9</w:t>
            </w:r>
          </w:p>
        </w:tc>
        <w:tc>
          <w:tcPr>
            <w:tcW w:w="1458" w:type="dxa"/>
          </w:tcPr>
          <w:p w14:paraId="1F34AAC4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Tak, podać</w:t>
            </w:r>
          </w:p>
        </w:tc>
        <w:tc>
          <w:tcPr>
            <w:tcW w:w="1420" w:type="dxa"/>
          </w:tcPr>
          <w:p w14:paraId="4287D1E8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18BEA3CE" w14:textId="77777777" w:rsidTr="00BB7456">
        <w:tc>
          <w:tcPr>
            <w:tcW w:w="577" w:type="dxa"/>
          </w:tcPr>
          <w:p w14:paraId="7E23B188" w14:textId="77777777" w:rsidR="00BB7456" w:rsidRDefault="00BB7456" w:rsidP="00BB7456">
            <w:r>
              <w:t>7.</w:t>
            </w:r>
          </w:p>
        </w:tc>
        <w:tc>
          <w:tcPr>
            <w:tcW w:w="3323" w:type="dxa"/>
            <w:tcBorders>
              <w:right w:val="nil"/>
            </w:tcBorders>
          </w:tcPr>
          <w:p w14:paraId="3A5EBB7F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Wymiary ekranu</w:t>
            </w:r>
          </w:p>
        </w:tc>
        <w:tc>
          <w:tcPr>
            <w:tcW w:w="2284" w:type="dxa"/>
            <w:tcBorders>
              <w:left w:val="nil"/>
            </w:tcBorders>
          </w:tcPr>
          <w:p w14:paraId="5F4BD22C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Około 1.4 cala LCD</w:t>
            </w:r>
          </w:p>
        </w:tc>
        <w:tc>
          <w:tcPr>
            <w:tcW w:w="1458" w:type="dxa"/>
          </w:tcPr>
          <w:p w14:paraId="7ACAD66B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Tak, podać</w:t>
            </w:r>
          </w:p>
        </w:tc>
        <w:tc>
          <w:tcPr>
            <w:tcW w:w="1420" w:type="dxa"/>
          </w:tcPr>
          <w:p w14:paraId="5290D16A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53475682" w14:textId="77777777" w:rsidTr="00BB7456">
        <w:tc>
          <w:tcPr>
            <w:tcW w:w="577" w:type="dxa"/>
          </w:tcPr>
          <w:p w14:paraId="649ED692" w14:textId="77777777" w:rsidR="00BB7456" w:rsidRDefault="00BB7456" w:rsidP="00BB7456">
            <w:r>
              <w:t>8.</w:t>
            </w:r>
          </w:p>
        </w:tc>
        <w:tc>
          <w:tcPr>
            <w:tcW w:w="3323" w:type="dxa"/>
            <w:tcBorders>
              <w:right w:val="nil"/>
            </w:tcBorders>
          </w:tcPr>
          <w:p w14:paraId="3C9A9CD8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Zasilanie:</w:t>
            </w:r>
          </w:p>
        </w:tc>
        <w:tc>
          <w:tcPr>
            <w:tcW w:w="2284" w:type="dxa"/>
            <w:tcBorders>
              <w:left w:val="nil"/>
            </w:tcBorders>
          </w:tcPr>
          <w:p w14:paraId="127FE356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baterie AA (6 szt.), zasilacz sieciowy (w zestawie)</w:t>
            </w:r>
          </w:p>
        </w:tc>
        <w:tc>
          <w:tcPr>
            <w:tcW w:w="1458" w:type="dxa"/>
          </w:tcPr>
          <w:p w14:paraId="4F411E0D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</w:t>
            </w:r>
          </w:p>
        </w:tc>
        <w:tc>
          <w:tcPr>
            <w:tcW w:w="1420" w:type="dxa"/>
          </w:tcPr>
          <w:p w14:paraId="102AC153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672E0F29" w14:textId="77777777" w:rsidTr="00BB7456">
        <w:tc>
          <w:tcPr>
            <w:tcW w:w="577" w:type="dxa"/>
          </w:tcPr>
          <w:p w14:paraId="72CE8C65" w14:textId="77777777" w:rsidR="00BB7456" w:rsidRDefault="00BB7456" w:rsidP="00BB7456">
            <w:r>
              <w:t>9.</w:t>
            </w:r>
          </w:p>
        </w:tc>
        <w:tc>
          <w:tcPr>
            <w:tcW w:w="3323" w:type="dxa"/>
            <w:tcBorders>
              <w:right w:val="nil"/>
            </w:tcBorders>
          </w:tcPr>
          <w:p w14:paraId="78ECF05B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Cechy konstrukcyjne:</w:t>
            </w:r>
          </w:p>
        </w:tc>
        <w:tc>
          <w:tcPr>
            <w:tcW w:w="2284" w:type="dxa"/>
            <w:tcBorders>
              <w:left w:val="nil"/>
            </w:tcBorders>
          </w:tcPr>
          <w:p w14:paraId="34CDC207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poziomica, regulowany spód, mata antypoślizgowa</w:t>
            </w:r>
          </w:p>
        </w:tc>
        <w:tc>
          <w:tcPr>
            <w:tcW w:w="1458" w:type="dxa"/>
          </w:tcPr>
          <w:p w14:paraId="549960D5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</w:t>
            </w:r>
          </w:p>
        </w:tc>
        <w:tc>
          <w:tcPr>
            <w:tcW w:w="1420" w:type="dxa"/>
          </w:tcPr>
          <w:p w14:paraId="1B24A080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6FA52EEF" w14:textId="77777777" w:rsidTr="00BB7456">
        <w:tc>
          <w:tcPr>
            <w:tcW w:w="577" w:type="dxa"/>
          </w:tcPr>
          <w:p w14:paraId="6D088EBA" w14:textId="77777777" w:rsidR="00BB7456" w:rsidRDefault="00BB7456" w:rsidP="00BB7456">
            <w:r>
              <w:t>10.</w:t>
            </w:r>
          </w:p>
        </w:tc>
        <w:tc>
          <w:tcPr>
            <w:tcW w:w="3323" w:type="dxa"/>
            <w:tcBorders>
              <w:right w:val="nil"/>
            </w:tcBorders>
          </w:tcPr>
          <w:p w14:paraId="7C5878EB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Transmisja danych:</w:t>
            </w:r>
          </w:p>
        </w:tc>
        <w:tc>
          <w:tcPr>
            <w:tcW w:w="2284" w:type="dxa"/>
            <w:tcBorders>
              <w:left w:val="nil"/>
            </w:tcBorders>
          </w:tcPr>
          <w:p w14:paraId="6923B93E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USB</w:t>
            </w:r>
          </w:p>
        </w:tc>
        <w:tc>
          <w:tcPr>
            <w:tcW w:w="1458" w:type="dxa"/>
          </w:tcPr>
          <w:p w14:paraId="1A8672B1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</w:t>
            </w:r>
          </w:p>
        </w:tc>
        <w:tc>
          <w:tcPr>
            <w:tcW w:w="1420" w:type="dxa"/>
          </w:tcPr>
          <w:p w14:paraId="32EAAABF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31542573" w14:textId="77777777" w:rsidTr="00BB7456">
        <w:tc>
          <w:tcPr>
            <w:tcW w:w="577" w:type="dxa"/>
          </w:tcPr>
          <w:p w14:paraId="2F0686F4" w14:textId="77777777" w:rsidR="00BB7456" w:rsidRDefault="00BB7456" w:rsidP="00BB7456">
            <w:r>
              <w:t>11.</w:t>
            </w:r>
          </w:p>
        </w:tc>
        <w:tc>
          <w:tcPr>
            <w:tcW w:w="5607" w:type="dxa"/>
            <w:gridSpan w:val="2"/>
          </w:tcPr>
          <w:p w14:paraId="2874097F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Wzrostomierz mechaniczny z zakresem podziału: 60-210 cm, podziałka 1mm</w:t>
            </w:r>
          </w:p>
        </w:tc>
        <w:tc>
          <w:tcPr>
            <w:tcW w:w="1458" w:type="dxa"/>
          </w:tcPr>
          <w:p w14:paraId="069D1239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</w:t>
            </w:r>
          </w:p>
        </w:tc>
        <w:tc>
          <w:tcPr>
            <w:tcW w:w="1420" w:type="dxa"/>
          </w:tcPr>
          <w:p w14:paraId="52D0DA51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32E56A37" w14:textId="77777777" w:rsidTr="00BB7456">
        <w:trPr>
          <w:trHeight w:val="390"/>
        </w:trPr>
        <w:tc>
          <w:tcPr>
            <w:tcW w:w="577" w:type="dxa"/>
          </w:tcPr>
          <w:p w14:paraId="042D8652" w14:textId="77777777" w:rsidR="00BB7456" w:rsidRDefault="00BB7456" w:rsidP="00BB7456">
            <w:r>
              <w:t>12.</w:t>
            </w:r>
          </w:p>
        </w:tc>
        <w:tc>
          <w:tcPr>
            <w:tcW w:w="5607" w:type="dxa"/>
            <w:gridSpan w:val="2"/>
          </w:tcPr>
          <w:p w14:paraId="1E21ADED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U</w:t>
            </w:r>
            <w:r w:rsidRPr="00203F64">
              <w:rPr>
                <w:rFonts w:ascii="Roboto" w:hAnsi="Roboto"/>
                <w:color w:val="3A3A3A"/>
              </w:rPr>
              <w:t>rządzenie medyczne z certyfikatem OIML</w:t>
            </w:r>
            <w:r>
              <w:rPr>
                <w:rFonts w:ascii="Roboto" w:hAnsi="Roboto"/>
                <w:color w:val="3A3A3A"/>
              </w:rPr>
              <w:t xml:space="preserve"> klasy III</w:t>
            </w:r>
          </w:p>
          <w:p w14:paraId="6186AD96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  <w:tc>
          <w:tcPr>
            <w:tcW w:w="1458" w:type="dxa"/>
          </w:tcPr>
          <w:p w14:paraId="06BE3D5F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</w:t>
            </w:r>
          </w:p>
        </w:tc>
        <w:tc>
          <w:tcPr>
            <w:tcW w:w="1420" w:type="dxa"/>
          </w:tcPr>
          <w:p w14:paraId="4B450BE0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  <w:tr w:rsidR="00BB7456" w14:paraId="6AC0D8E6" w14:textId="77777777" w:rsidTr="00BB7456">
        <w:trPr>
          <w:trHeight w:val="405"/>
        </w:trPr>
        <w:tc>
          <w:tcPr>
            <w:tcW w:w="577" w:type="dxa"/>
          </w:tcPr>
          <w:p w14:paraId="1A76B297" w14:textId="1E1A6583" w:rsidR="00BB7456" w:rsidRDefault="00BB7456" w:rsidP="00BB7456">
            <w:r>
              <w:t>13</w:t>
            </w:r>
          </w:p>
        </w:tc>
        <w:tc>
          <w:tcPr>
            <w:tcW w:w="5607" w:type="dxa"/>
            <w:gridSpan w:val="2"/>
          </w:tcPr>
          <w:p w14:paraId="56ADFD6E" w14:textId="42399D2A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Gwarancja min. 24 miesiące</w:t>
            </w:r>
          </w:p>
        </w:tc>
        <w:tc>
          <w:tcPr>
            <w:tcW w:w="1458" w:type="dxa"/>
          </w:tcPr>
          <w:p w14:paraId="6BE0561A" w14:textId="6E1391B1" w:rsidR="00BB7456" w:rsidRDefault="00BB7456" w:rsidP="00BB7456">
            <w:pPr>
              <w:rPr>
                <w:rFonts w:ascii="Roboto" w:hAnsi="Roboto"/>
                <w:color w:val="3A3A3A"/>
              </w:rPr>
            </w:pPr>
            <w:r>
              <w:rPr>
                <w:rFonts w:ascii="Roboto" w:hAnsi="Roboto"/>
                <w:color w:val="3A3A3A"/>
              </w:rPr>
              <w:t>Tak , podać</w:t>
            </w:r>
          </w:p>
        </w:tc>
        <w:tc>
          <w:tcPr>
            <w:tcW w:w="1420" w:type="dxa"/>
          </w:tcPr>
          <w:p w14:paraId="185407ED" w14:textId="77777777" w:rsidR="00BB7456" w:rsidRDefault="00BB7456" w:rsidP="00BB7456">
            <w:pPr>
              <w:rPr>
                <w:rFonts w:ascii="Roboto" w:hAnsi="Roboto"/>
                <w:color w:val="3A3A3A"/>
              </w:rPr>
            </w:pPr>
          </w:p>
        </w:tc>
      </w:tr>
    </w:tbl>
    <w:p w14:paraId="2DC2AADB" w14:textId="77777777" w:rsidR="00BB7456" w:rsidRDefault="00BB7456" w:rsidP="00BB7456"/>
    <w:p w14:paraId="3A52778D" w14:textId="77777777" w:rsidR="00BB7456" w:rsidRDefault="00BB7456" w:rsidP="00BB7456"/>
    <w:p w14:paraId="36E5B32C" w14:textId="77777777" w:rsidR="00BB7456" w:rsidRDefault="00BB7456" w:rsidP="00BB7456"/>
    <w:p w14:paraId="1E603570" w14:textId="77777777" w:rsidR="00BB7456" w:rsidRDefault="00BB7456" w:rsidP="00BB7456"/>
    <w:p w14:paraId="412F222E" w14:textId="77777777" w:rsidR="00BB7456" w:rsidRDefault="00BB7456" w:rsidP="00BB7456"/>
    <w:p w14:paraId="26E04C4E" w14:textId="77777777" w:rsidR="00BB7456" w:rsidRDefault="00BB7456" w:rsidP="00BB7456"/>
    <w:p w14:paraId="091C1B2A" w14:textId="77777777" w:rsidR="00BB7456" w:rsidRDefault="00BB7456" w:rsidP="00BB7456"/>
    <w:p w14:paraId="4FDA4A6C" w14:textId="77777777" w:rsidR="00BB7456" w:rsidRDefault="00BB7456" w:rsidP="00BB7456"/>
    <w:p w14:paraId="2EEAB524" w14:textId="77777777" w:rsidR="00BB7456" w:rsidRDefault="00BB7456" w:rsidP="00BB7456"/>
    <w:p w14:paraId="10621FDD" w14:textId="77777777" w:rsidR="00BB7456" w:rsidRDefault="00BB7456" w:rsidP="00BB7456"/>
    <w:p w14:paraId="35CB19A2" w14:textId="77777777" w:rsidR="00BB7456" w:rsidRDefault="00BB7456" w:rsidP="00BB7456"/>
    <w:p w14:paraId="509D09F8" w14:textId="77777777" w:rsidR="00BB7456" w:rsidRDefault="00BB7456" w:rsidP="00BB7456"/>
    <w:p w14:paraId="1BC080FB" w14:textId="77777777" w:rsidR="001257D4" w:rsidRPr="00BB7456" w:rsidRDefault="001257D4" w:rsidP="00BB7456"/>
    <w:sectPr w:rsidR="001257D4" w:rsidRPr="00BB7456" w:rsidSect="00BB7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2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4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6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83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704AFC"/>
    <w:multiLevelType w:val="hybridMultilevel"/>
    <w:tmpl w:val="EA6E3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02FF5"/>
    <w:multiLevelType w:val="hybridMultilevel"/>
    <w:tmpl w:val="2CC6F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14CA1"/>
    <w:multiLevelType w:val="hybridMultilevel"/>
    <w:tmpl w:val="08CCF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885699">
    <w:abstractNumId w:val="0"/>
  </w:num>
  <w:num w:numId="2" w16cid:durableId="1665890973">
    <w:abstractNumId w:val="1"/>
  </w:num>
  <w:num w:numId="3" w16cid:durableId="683048800">
    <w:abstractNumId w:val="2"/>
  </w:num>
  <w:num w:numId="4" w16cid:durableId="361827743">
    <w:abstractNumId w:val="3"/>
  </w:num>
  <w:num w:numId="5" w16cid:durableId="1408915890">
    <w:abstractNumId w:val="5"/>
  </w:num>
  <w:num w:numId="6" w16cid:durableId="263848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19"/>
    <w:rsid w:val="00005705"/>
    <w:rsid w:val="00011569"/>
    <w:rsid w:val="00023B9D"/>
    <w:rsid w:val="00075457"/>
    <w:rsid w:val="000D4360"/>
    <w:rsid w:val="000E779F"/>
    <w:rsid w:val="00100962"/>
    <w:rsid w:val="001257D4"/>
    <w:rsid w:val="00136A0F"/>
    <w:rsid w:val="001977A3"/>
    <w:rsid w:val="001D1FD6"/>
    <w:rsid w:val="001F0090"/>
    <w:rsid w:val="0020105D"/>
    <w:rsid w:val="00236101"/>
    <w:rsid w:val="00236F2E"/>
    <w:rsid w:val="00291A79"/>
    <w:rsid w:val="00294D5D"/>
    <w:rsid w:val="002E0D49"/>
    <w:rsid w:val="002F5336"/>
    <w:rsid w:val="002F7506"/>
    <w:rsid w:val="00327FC2"/>
    <w:rsid w:val="00330EE3"/>
    <w:rsid w:val="00346D9F"/>
    <w:rsid w:val="00362CD5"/>
    <w:rsid w:val="00366C5D"/>
    <w:rsid w:val="003978C2"/>
    <w:rsid w:val="003A1C37"/>
    <w:rsid w:val="003A3972"/>
    <w:rsid w:val="003B00A3"/>
    <w:rsid w:val="003D656F"/>
    <w:rsid w:val="0041131D"/>
    <w:rsid w:val="00444B70"/>
    <w:rsid w:val="004479EC"/>
    <w:rsid w:val="00451CBC"/>
    <w:rsid w:val="004624FE"/>
    <w:rsid w:val="00463994"/>
    <w:rsid w:val="00483A60"/>
    <w:rsid w:val="004D04E9"/>
    <w:rsid w:val="004E181A"/>
    <w:rsid w:val="004E1CF3"/>
    <w:rsid w:val="004E5CA6"/>
    <w:rsid w:val="0050721C"/>
    <w:rsid w:val="00580BEE"/>
    <w:rsid w:val="00583772"/>
    <w:rsid w:val="005943F5"/>
    <w:rsid w:val="0059788D"/>
    <w:rsid w:val="005A108A"/>
    <w:rsid w:val="005B0FE3"/>
    <w:rsid w:val="005B45F8"/>
    <w:rsid w:val="00680458"/>
    <w:rsid w:val="00682E53"/>
    <w:rsid w:val="00686A73"/>
    <w:rsid w:val="006875C8"/>
    <w:rsid w:val="006945D7"/>
    <w:rsid w:val="006A0954"/>
    <w:rsid w:val="006A29C7"/>
    <w:rsid w:val="006E0036"/>
    <w:rsid w:val="00703C4E"/>
    <w:rsid w:val="00715152"/>
    <w:rsid w:val="00730C8A"/>
    <w:rsid w:val="007344F0"/>
    <w:rsid w:val="00750DBE"/>
    <w:rsid w:val="00756711"/>
    <w:rsid w:val="007941D9"/>
    <w:rsid w:val="00797890"/>
    <w:rsid w:val="007C39A8"/>
    <w:rsid w:val="008572FA"/>
    <w:rsid w:val="00860CCE"/>
    <w:rsid w:val="008A5478"/>
    <w:rsid w:val="008F0813"/>
    <w:rsid w:val="0095236E"/>
    <w:rsid w:val="00992508"/>
    <w:rsid w:val="009D0D7B"/>
    <w:rsid w:val="00A17D46"/>
    <w:rsid w:val="00A83A05"/>
    <w:rsid w:val="00AA7E70"/>
    <w:rsid w:val="00B20B3B"/>
    <w:rsid w:val="00B506AE"/>
    <w:rsid w:val="00B837C5"/>
    <w:rsid w:val="00BA7532"/>
    <w:rsid w:val="00BB2E77"/>
    <w:rsid w:val="00BB7456"/>
    <w:rsid w:val="00BE4353"/>
    <w:rsid w:val="00C032D7"/>
    <w:rsid w:val="00C35A4C"/>
    <w:rsid w:val="00C70266"/>
    <w:rsid w:val="00C924AD"/>
    <w:rsid w:val="00C94E78"/>
    <w:rsid w:val="00CC097F"/>
    <w:rsid w:val="00CC4CFE"/>
    <w:rsid w:val="00CD55B7"/>
    <w:rsid w:val="00CD5644"/>
    <w:rsid w:val="00CE4117"/>
    <w:rsid w:val="00D271F6"/>
    <w:rsid w:val="00D84F66"/>
    <w:rsid w:val="00DC3A19"/>
    <w:rsid w:val="00DC7525"/>
    <w:rsid w:val="00DE531A"/>
    <w:rsid w:val="00DF6BE0"/>
    <w:rsid w:val="00E12706"/>
    <w:rsid w:val="00E84C69"/>
    <w:rsid w:val="00E84EF4"/>
    <w:rsid w:val="00E87452"/>
    <w:rsid w:val="00E937A1"/>
    <w:rsid w:val="00EB0C8A"/>
    <w:rsid w:val="00EC4CC7"/>
    <w:rsid w:val="00EE0B7E"/>
    <w:rsid w:val="00EE577C"/>
    <w:rsid w:val="00F30444"/>
    <w:rsid w:val="00F368D0"/>
    <w:rsid w:val="00F661C1"/>
    <w:rsid w:val="00FA4366"/>
    <w:rsid w:val="00F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B7B51F"/>
  <w15:docId w15:val="{70083B02-2F78-4EDF-8B1F-93A90CB4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532"/>
    <w:pPr>
      <w:suppressAutoHyphens/>
    </w:pPr>
    <w:rPr>
      <w:rFonts w:ascii="Verdana" w:hAnsi="Verdana"/>
      <w:kern w:val="1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A7532"/>
    <w:rPr>
      <w:rFonts w:ascii="OpenSymbol" w:hAnsi="OpenSymbol" w:cs="OpenSymbol"/>
    </w:rPr>
  </w:style>
  <w:style w:type="character" w:customStyle="1" w:styleId="WW8Num2z0">
    <w:name w:val="WW8Num2z0"/>
    <w:rsid w:val="00BA7532"/>
    <w:rPr>
      <w:rFonts w:ascii="Symbol" w:hAnsi="Symbol" w:cs="Symbol"/>
    </w:rPr>
  </w:style>
  <w:style w:type="character" w:customStyle="1" w:styleId="WW8Num2z1">
    <w:name w:val="WW8Num2z1"/>
    <w:rsid w:val="00BA7532"/>
    <w:rPr>
      <w:rFonts w:ascii="Courier New" w:hAnsi="Courier New" w:cs="Courier New"/>
    </w:rPr>
  </w:style>
  <w:style w:type="character" w:customStyle="1" w:styleId="WW8Num2z2">
    <w:name w:val="WW8Num2z2"/>
    <w:rsid w:val="00BA7532"/>
    <w:rPr>
      <w:rFonts w:ascii="Wingdings" w:hAnsi="Wingdings" w:cs="Wingdings"/>
    </w:rPr>
  </w:style>
  <w:style w:type="character" w:customStyle="1" w:styleId="Domylnaczcionkaakapitu1">
    <w:name w:val="Domyślna czcionka akapitu1"/>
    <w:rsid w:val="00BA7532"/>
  </w:style>
  <w:style w:type="character" w:customStyle="1" w:styleId="TekstdymkaZnak">
    <w:name w:val="Tekst dymka Znak"/>
    <w:rsid w:val="00BA7532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BA7532"/>
    <w:rPr>
      <w:rFonts w:cs="Courier New"/>
    </w:rPr>
  </w:style>
  <w:style w:type="paragraph" w:customStyle="1" w:styleId="Nagwek1">
    <w:name w:val="Nagłówek1"/>
    <w:basedOn w:val="Normalny"/>
    <w:next w:val="Tekstpodstawowy"/>
    <w:rsid w:val="00BA753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A7532"/>
    <w:pPr>
      <w:spacing w:after="120"/>
    </w:pPr>
  </w:style>
  <w:style w:type="paragraph" w:styleId="Lista">
    <w:name w:val="List"/>
    <w:basedOn w:val="Tekstpodstawowy"/>
    <w:rsid w:val="00BA7532"/>
    <w:rPr>
      <w:rFonts w:cs="Mangal"/>
    </w:rPr>
  </w:style>
  <w:style w:type="paragraph" w:styleId="Legenda">
    <w:name w:val="caption"/>
    <w:basedOn w:val="Normalny"/>
    <w:qFormat/>
    <w:rsid w:val="00BA75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A7532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BA7532"/>
    <w:pPr>
      <w:jc w:val="center"/>
    </w:pPr>
    <w:rPr>
      <w:rFonts w:ascii="Times New Roman" w:hAnsi="Times New Roman"/>
      <w:b/>
      <w:sz w:val="24"/>
    </w:rPr>
  </w:style>
  <w:style w:type="paragraph" w:customStyle="1" w:styleId="Tekstdymka1">
    <w:name w:val="Tekst dymka1"/>
    <w:basedOn w:val="Normalny"/>
    <w:rsid w:val="00BA753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BA7532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Tekstpodstawowy210">
    <w:name w:val="Tekst podstawowy 21"/>
    <w:basedOn w:val="Normalny"/>
    <w:rsid w:val="00BA7532"/>
    <w:pPr>
      <w:jc w:val="center"/>
    </w:pPr>
    <w:rPr>
      <w:rFonts w:ascii="Times New Roman" w:hAnsi="Times New Roman"/>
      <w:b/>
      <w:sz w:val="24"/>
    </w:rPr>
  </w:style>
  <w:style w:type="paragraph" w:customStyle="1" w:styleId="Zawartotabeli">
    <w:name w:val="Zawartość tabeli"/>
    <w:basedOn w:val="Normalny"/>
    <w:rsid w:val="00BA7532"/>
    <w:pPr>
      <w:suppressLineNumbers/>
    </w:pPr>
  </w:style>
  <w:style w:type="paragraph" w:customStyle="1" w:styleId="Nagwektabeli">
    <w:name w:val="Nagłówek tabeli"/>
    <w:basedOn w:val="Zawartotabeli"/>
    <w:rsid w:val="00BA7532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A17D4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Cs w:val="22"/>
      <w:lang w:eastAsia="en-US"/>
    </w:rPr>
  </w:style>
  <w:style w:type="paragraph" w:customStyle="1" w:styleId="Default">
    <w:name w:val="Default"/>
    <w:rsid w:val="00366C5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7456"/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III</vt:lpstr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III</dc:title>
  <dc:creator>ewa</dc:creator>
  <cp:lastModifiedBy>spzozrypin</cp:lastModifiedBy>
  <cp:revision>4</cp:revision>
  <cp:lastPrinted>2019-05-17T10:58:00Z</cp:lastPrinted>
  <dcterms:created xsi:type="dcterms:W3CDTF">2026-04-13T11:15:00Z</dcterms:created>
  <dcterms:modified xsi:type="dcterms:W3CDTF">2026-04-13T11:21:00Z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PPH Real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